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309AF" w:rsidRPr="00222967" w:rsidRDefault="00C231EF" w:rsidP="00C231EF">
      <w:pPr>
        <w:jc w:val="both"/>
        <w:rPr>
          <w:rFonts w:ascii="Calibri" w:hAnsi="Calibri"/>
        </w:rPr>
      </w:pPr>
      <w:r>
        <w:rPr>
          <w:rFonts w:ascii="Calibri" w:hAnsi="Calibri"/>
        </w:rPr>
        <w:t xml:space="preserve"> </w:t>
      </w:r>
      <w:r w:rsidR="00D309AF" w:rsidRPr="00222967">
        <w:rPr>
          <w:rFonts w:ascii="Calibri" w:hAnsi="Calibri"/>
        </w:rPr>
        <w:t xml:space="preserve">Prot.n.                                   </w:t>
      </w:r>
      <w:r>
        <w:rPr>
          <w:rFonts w:ascii="Calibri" w:hAnsi="Calibri"/>
        </w:rPr>
        <w:t xml:space="preserve">     </w:t>
      </w:r>
      <w:r w:rsidR="00D309AF" w:rsidRPr="00222967">
        <w:rPr>
          <w:rFonts w:ascii="Calibri" w:hAnsi="Calibri"/>
        </w:rPr>
        <w:t xml:space="preserve">                                   </w:t>
      </w:r>
      <w:r w:rsidR="00EF44FA" w:rsidRPr="00222967">
        <w:rPr>
          <w:rFonts w:ascii="Calibri" w:hAnsi="Calibri"/>
        </w:rPr>
        <w:t xml:space="preserve">                   </w:t>
      </w:r>
      <w:r w:rsidR="00025D07">
        <w:rPr>
          <w:rFonts w:ascii="Calibri" w:hAnsi="Calibri"/>
        </w:rPr>
        <w:t xml:space="preserve"> </w:t>
      </w:r>
      <w:r>
        <w:rPr>
          <w:rFonts w:ascii="Calibri" w:hAnsi="Calibri"/>
        </w:rPr>
        <w:t xml:space="preserve">              </w:t>
      </w:r>
      <w:r w:rsidR="00AF5144">
        <w:rPr>
          <w:rFonts w:ascii="Calibri" w:hAnsi="Calibri"/>
        </w:rPr>
        <w:t xml:space="preserve">Telese Terme,   </w:t>
      </w:r>
    </w:p>
    <w:p w:rsidR="00D309AF" w:rsidRPr="00222967" w:rsidRDefault="00D309AF" w:rsidP="00D309AF">
      <w:pPr>
        <w:jc w:val="right"/>
        <w:rPr>
          <w:rFonts w:ascii="Calibri" w:hAnsi="Calibri"/>
        </w:rPr>
      </w:pPr>
    </w:p>
    <w:p w:rsidR="00D309AF" w:rsidRPr="00222967" w:rsidRDefault="00D309AF" w:rsidP="00D309AF">
      <w:pPr>
        <w:jc w:val="right"/>
        <w:rPr>
          <w:rFonts w:ascii="Calibri" w:hAnsi="Calibri"/>
          <w:noProof/>
        </w:rPr>
      </w:pPr>
      <w:r w:rsidRPr="00222967">
        <w:rPr>
          <w:rFonts w:ascii="Calibri" w:hAnsi="Calibri"/>
        </w:rPr>
        <w:t xml:space="preserve">                                   Ai </w:t>
      </w:r>
      <w:r w:rsidRPr="00222967">
        <w:rPr>
          <w:rFonts w:ascii="Calibri" w:hAnsi="Calibri"/>
          <w:noProof/>
        </w:rPr>
        <w:t xml:space="preserve">genitori/tutori </w:t>
      </w:r>
    </w:p>
    <w:p w:rsidR="00D309AF" w:rsidRPr="00222967" w:rsidRDefault="00D309AF" w:rsidP="00D309AF">
      <w:pPr>
        <w:jc w:val="right"/>
        <w:rPr>
          <w:rFonts w:ascii="Calibri" w:hAnsi="Calibri"/>
          <w:noProof/>
        </w:rPr>
      </w:pPr>
      <w:r w:rsidRPr="00222967">
        <w:rPr>
          <w:rFonts w:ascii="Calibri" w:hAnsi="Calibri"/>
          <w:noProof/>
        </w:rPr>
        <w:t xml:space="preserve"> dell…student………………..……………………………       </w:t>
      </w:r>
    </w:p>
    <w:p w:rsidR="00D309AF" w:rsidRPr="00222967" w:rsidRDefault="00D309AF" w:rsidP="00D309AF">
      <w:pPr>
        <w:jc w:val="right"/>
        <w:rPr>
          <w:rFonts w:ascii="Calibri" w:hAnsi="Calibri"/>
          <w:noProof/>
        </w:rPr>
      </w:pPr>
      <w:r w:rsidRPr="00222967">
        <w:rPr>
          <w:rFonts w:ascii="Calibri" w:hAnsi="Calibri"/>
          <w:noProof/>
        </w:rPr>
        <w:t>Classe   ……….</w:t>
      </w:r>
    </w:p>
    <w:p w:rsidR="00D309AF" w:rsidRPr="00222967" w:rsidRDefault="00D309AF" w:rsidP="00D309AF">
      <w:pPr>
        <w:jc w:val="right"/>
        <w:rPr>
          <w:rFonts w:ascii="Calibri" w:hAnsi="Calibri"/>
          <w:noProof/>
        </w:rPr>
      </w:pPr>
      <w:r w:rsidRPr="00222967">
        <w:rPr>
          <w:rFonts w:ascii="Calibri" w:hAnsi="Calibri"/>
          <w:noProof/>
        </w:rPr>
        <w:t>Sezione …….</w:t>
      </w:r>
    </w:p>
    <w:p w:rsidR="00D309AF" w:rsidRPr="00222967" w:rsidRDefault="00D309AF" w:rsidP="00D309AF">
      <w:pPr>
        <w:jc w:val="right"/>
        <w:rPr>
          <w:rFonts w:ascii="Calibri" w:hAnsi="Calibri"/>
        </w:rPr>
      </w:pPr>
      <w:r w:rsidRPr="00222967">
        <w:rPr>
          <w:rFonts w:ascii="Calibri" w:hAnsi="Calibri"/>
          <w:noProof/>
        </w:rPr>
        <w:t>Indirizzo………</w:t>
      </w:r>
    </w:p>
    <w:p w:rsidR="00D309AF" w:rsidRPr="00222967" w:rsidRDefault="00D309AF" w:rsidP="00D309AF">
      <w:pPr>
        <w:rPr>
          <w:rFonts w:ascii="Calibri" w:hAnsi="Calibri"/>
          <w:b/>
        </w:rPr>
      </w:pPr>
      <w:r w:rsidRPr="00222967">
        <w:rPr>
          <w:rFonts w:ascii="Calibri" w:hAnsi="Calibri"/>
          <w:b/>
        </w:rPr>
        <w:t>Oggetto</w:t>
      </w:r>
      <w:r w:rsidRPr="00222967">
        <w:rPr>
          <w:rFonts w:ascii="Calibri" w:hAnsi="Calibri"/>
        </w:rPr>
        <w:t xml:space="preserve">: </w:t>
      </w:r>
      <w:r w:rsidR="00A57CAC">
        <w:t>Piano di apprendimento individualizzato</w:t>
      </w:r>
    </w:p>
    <w:p w:rsidR="00D309AF" w:rsidRPr="00222967" w:rsidRDefault="00D309AF" w:rsidP="00D309AF">
      <w:pPr>
        <w:rPr>
          <w:rFonts w:ascii="Calibri" w:hAnsi="Calibri"/>
          <w:b/>
        </w:rPr>
      </w:pPr>
    </w:p>
    <w:p w:rsidR="00D309AF" w:rsidRPr="00222967" w:rsidRDefault="00D309AF" w:rsidP="00D309AF">
      <w:pPr>
        <w:jc w:val="both"/>
        <w:rPr>
          <w:rFonts w:ascii="Calibri" w:hAnsi="Calibri"/>
        </w:rPr>
      </w:pPr>
      <w:r w:rsidRPr="00222967">
        <w:rPr>
          <w:rFonts w:ascii="Calibri" w:hAnsi="Calibri"/>
        </w:rPr>
        <w:t>Si comunica che il Consiglio di Classe, in sede di scrutinio finale, ha deliberato l’ammissione alla classe successiva dell’ allievo, pur per</w:t>
      </w:r>
      <w:r w:rsidR="00A57CAC">
        <w:rPr>
          <w:rFonts w:ascii="Calibri" w:hAnsi="Calibri"/>
        </w:rPr>
        <w:t>sistendo delle carenze</w:t>
      </w:r>
      <w:r w:rsidRPr="00222967">
        <w:rPr>
          <w:rFonts w:ascii="Calibri" w:hAnsi="Calibri"/>
        </w:rPr>
        <w:t xml:space="preserve"> nelle discipline sotto indicate: </w:t>
      </w:r>
    </w:p>
    <w:p w:rsidR="00D309AF" w:rsidRPr="00222967" w:rsidRDefault="00D309AF" w:rsidP="00D309AF">
      <w:pPr>
        <w:jc w:val="both"/>
        <w:rPr>
          <w:rFonts w:ascii="Calibri" w:hAnsi="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3793"/>
      </w:tblGrid>
      <w:tr w:rsidR="00112F1C" w:rsidRPr="00091234" w:rsidTr="00112F1C">
        <w:trPr>
          <w:trHeight w:val="329"/>
          <w:jc w:val="center"/>
        </w:trPr>
        <w:tc>
          <w:tcPr>
            <w:tcW w:w="3793" w:type="dxa"/>
            <w:tcBorders>
              <w:top w:val="single" w:sz="4" w:space="0" w:color="auto"/>
              <w:left w:val="single" w:sz="4" w:space="0" w:color="auto"/>
              <w:bottom w:val="single" w:sz="4" w:space="0" w:color="auto"/>
              <w:right w:val="single" w:sz="4" w:space="0" w:color="auto"/>
            </w:tcBorders>
            <w:hideMark/>
          </w:tcPr>
          <w:p w:rsidR="00112F1C" w:rsidRPr="00F5354B" w:rsidRDefault="00112F1C" w:rsidP="00112F1C">
            <w:pPr>
              <w:pStyle w:val="Titolo2"/>
              <w:jc w:val="center"/>
              <w:rPr>
                <w:rFonts w:ascii="Calibri" w:hAnsi="Calibri"/>
                <w:sz w:val="24"/>
                <w:szCs w:val="24"/>
                <w:lang w:eastAsia="it-IT"/>
              </w:rPr>
            </w:pPr>
            <w:r w:rsidRPr="00F5354B">
              <w:rPr>
                <w:rFonts w:ascii="Calibri" w:hAnsi="Calibri"/>
                <w:sz w:val="24"/>
                <w:szCs w:val="24"/>
                <w:lang w:eastAsia="it-IT"/>
              </w:rPr>
              <w:t>Disciplina</w:t>
            </w:r>
          </w:p>
        </w:tc>
      </w:tr>
      <w:tr w:rsidR="00112F1C" w:rsidRPr="00091234" w:rsidTr="00112F1C">
        <w:trPr>
          <w:trHeight w:val="460"/>
          <w:jc w:val="center"/>
        </w:trPr>
        <w:tc>
          <w:tcPr>
            <w:tcW w:w="3793" w:type="dxa"/>
            <w:tcBorders>
              <w:top w:val="single" w:sz="4" w:space="0" w:color="auto"/>
              <w:left w:val="single" w:sz="4" w:space="0" w:color="auto"/>
              <w:bottom w:val="single" w:sz="4" w:space="0" w:color="auto"/>
              <w:right w:val="single" w:sz="4" w:space="0" w:color="auto"/>
            </w:tcBorders>
          </w:tcPr>
          <w:p w:rsidR="00112F1C" w:rsidRPr="00F5354B" w:rsidRDefault="00112F1C">
            <w:pPr>
              <w:pStyle w:val="Titolo2"/>
              <w:rPr>
                <w:rFonts w:ascii="Calibri" w:hAnsi="Calibri" w:cs="Arial"/>
                <w:sz w:val="24"/>
                <w:szCs w:val="24"/>
                <w:lang w:eastAsia="it-IT"/>
              </w:rPr>
            </w:pPr>
          </w:p>
        </w:tc>
      </w:tr>
      <w:tr w:rsidR="00112F1C" w:rsidRPr="00091234" w:rsidTr="00112F1C">
        <w:trPr>
          <w:trHeight w:val="480"/>
          <w:jc w:val="center"/>
        </w:trPr>
        <w:tc>
          <w:tcPr>
            <w:tcW w:w="3793" w:type="dxa"/>
            <w:tcBorders>
              <w:top w:val="single" w:sz="4" w:space="0" w:color="auto"/>
              <w:left w:val="single" w:sz="4" w:space="0" w:color="auto"/>
              <w:bottom w:val="single" w:sz="4" w:space="0" w:color="auto"/>
              <w:right w:val="single" w:sz="4" w:space="0" w:color="auto"/>
            </w:tcBorders>
          </w:tcPr>
          <w:p w:rsidR="00112F1C" w:rsidRPr="00F5354B" w:rsidRDefault="00112F1C">
            <w:pPr>
              <w:pStyle w:val="Titolo2"/>
              <w:rPr>
                <w:rFonts w:ascii="Calibri" w:hAnsi="Calibri" w:cs="Arial"/>
                <w:sz w:val="24"/>
                <w:szCs w:val="24"/>
                <w:lang w:eastAsia="it-IT"/>
              </w:rPr>
            </w:pPr>
          </w:p>
        </w:tc>
      </w:tr>
      <w:tr w:rsidR="00112F1C" w:rsidRPr="00091234" w:rsidTr="00112F1C">
        <w:trPr>
          <w:trHeight w:val="480"/>
          <w:jc w:val="center"/>
        </w:trPr>
        <w:tc>
          <w:tcPr>
            <w:tcW w:w="3793" w:type="dxa"/>
            <w:tcBorders>
              <w:top w:val="single" w:sz="4" w:space="0" w:color="auto"/>
              <w:left w:val="single" w:sz="4" w:space="0" w:color="auto"/>
              <w:bottom w:val="single" w:sz="4" w:space="0" w:color="auto"/>
              <w:right w:val="single" w:sz="4" w:space="0" w:color="auto"/>
            </w:tcBorders>
          </w:tcPr>
          <w:p w:rsidR="00112F1C" w:rsidRPr="00F5354B" w:rsidRDefault="00112F1C">
            <w:pPr>
              <w:pStyle w:val="Titolo2"/>
              <w:rPr>
                <w:rFonts w:ascii="Calibri" w:hAnsi="Calibri" w:cs="Arial"/>
                <w:sz w:val="24"/>
                <w:szCs w:val="24"/>
                <w:lang w:eastAsia="it-IT"/>
              </w:rPr>
            </w:pPr>
          </w:p>
        </w:tc>
      </w:tr>
    </w:tbl>
    <w:p w:rsidR="00D309AF" w:rsidRPr="00222967" w:rsidRDefault="00D309AF" w:rsidP="00D309AF">
      <w:pPr>
        <w:jc w:val="both"/>
        <w:rPr>
          <w:rFonts w:ascii="Calibri" w:hAnsi="Calibri"/>
        </w:rPr>
      </w:pPr>
    </w:p>
    <w:p w:rsidR="00A57CAC" w:rsidRDefault="00A57CAC" w:rsidP="00511765">
      <w:pPr>
        <w:jc w:val="both"/>
        <w:rPr>
          <w:rFonts w:ascii="Calibri" w:hAnsi="Calibri"/>
        </w:rPr>
      </w:pPr>
    </w:p>
    <w:p w:rsidR="00511765" w:rsidRDefault="00511765" w:rsidP="00511765">
      <w:pPr>
        <w:jc w:val="both"/>
        <w:rPr>
          <w:rFonts w:ascii="Calibri" w:hAnsi="Calibri"/>
        </w:rPr>
      </w:pPr>
      <w:r>
        <w:rPr>
          <w:rFonts w:ascii="Calibri" w:hAnsi="Calibri"/>
        </w:rPr>
        <w:t xml:space="preserve">Pertanto, </w:t>
      </w:r>
      <w:r w:rsidR="00A57CAC">
        <w:rPr>
          <w:rFonts w:ascii="Calibri" w:hAnsi="Calibri"/>
        </w:rPr>
        <w:t xml:space="preserve">è predisposto un </w:t>
      </w:r>
      <w:r w:rsidR="00A57CAC">
        <w:t>piano di apprendimento individualizzato in cui sono indicati, per ciascuna disciplina, gli obiettivi di apprendimento da conseguire, ai fini della proficua prosecuzione del processo di apprendimento nella classe successiva, nonché specifiche strategie per il miglioramento dei livelli di apprendimento.</w:t>
      </w:r>
      <w:r>
        <w:rPr>
          <w:rFonts w:ascii="Calibri" w:hAnsi="Calibri"/>
        </w:rPr>
        <w:t xml:space="preserve"> </w:t>
      </w:r>
    </w:p>
    <w:p w:rsidR="00511765" w:rsidRDefault="00511765" w:rsidP="00D309AF">
      <w:pPr>
        <w:jc w:val="both"/>
        <w:rPr>
          <w:rFonts w:ascii="Calibri" w:hAnsi="Calibri"/>
        </w:rPr>
      </w:pPr>
    </w:p>
    <w:p w:rsidR="00511765" w:rsidRDefault="00511765" w:rsidP="00D309AF">
      <w:pPr>
        <w:jc w:val="both"/>
        <w:rPr>
          <w:rFonts w:ascii="Calibri" w:hAnsi="Calibri"/>
        </w:rPr>
      </w:pPr>
    </w:p>
    <w:p w:rsidR="00D309AF" w:rsidRPr="00222967" w:rsidRDefault="00D309AF" w:rsidP="00D309AF">
      <w:pPr>
        <w:jc w:val="right"/>
        <w:rPr>
          <w:rFonts w:ascii="Calibri" w:hAnsi="Calibri"/>
        </w:rPr>
      </w:pPr>
      <w:r w:rsidRPr="00222967">
        <w:rPr>
          <w:rFonts w:ascii="Calibri" w:hAnsi="Calibri"/>
        </w:rPr>
        <w:t xml:space="preserve">                                                            </w:t>
      </w:r>
      <w:r w:rsidR="00AF5144">
        <w:rPr>
          <w:rFonts w:ascii="Calibri" w:hAnsi="Calibri"/>
        </w:rPr>
        <w:t xml:space="preserve">                              La Dirigente scolastica</w:t>
      </w:r>
    </w:p>
    <w:p w:rsidR="00D309AF" w:rsidRPr="00222967" w:rsidRDefault="00A57CAC" w:rsidP="00D309AF">
      <w:pPr>
        <w:jc w:val="right"/>
        <w:rPr>
          <w:rFonts w:ascii="Calibri" w:hAnsi="Calibri"/>
          <w:i/>
        </w:rPr>
      </w:pPr>
      <w:r>
        <w:rPr>
          <w:rFonts w:ascii="Calibri" w:hAnsi="Calibri"/>
          <w:i/>
        </w:rPr>
        <w:t>Domenica Di Sorbo</w:t>
      </w:r>
    </w:p>
    <w:p w:rsidR="00D309AF" w:rsidRPr="00222967" w:rsidRDefault="00D309AF" w:rsidP="00D309AF">
      <w:pPr>
        <w:rPr>
          <w:rFonts w:ascii="Calibri" w:hAnsi="Calibri"/>
        </w:rPr>
      </w:pPr>
      <w:r w:rsidRPr="00222967">
        <w:rPr>
          <w:rFonts w:ascii="Calibri" w:hAnsi="Calibri"/>
        </w:rPr>
        <w:t xml:space="preserve">                                                                                       </w:t>
      </w:r>
    </w:p>
    <w:p w:rsidR="005E713D" w:rsidRPr="00222967" w:rsidRDefault="005E713D">
      <w:pPr>
        <w:ind w:left="7088"/>
        <w:rPr>
          <w:rFonts w:ascii="Calibri" w:eastAsia="Calibri" w:hAnsi="Calibri"/>
          <w:b/>
        </w:rPr>
      </w:pPr>
    </w:p>
    <w:sectPr w:rsidR="005E713D" w:rsidRPr="00222967" w:rsidSect="00473085">
      <w:headerReference w:type="default" r:id="rId7"/>
      <w:footnotePr>
        <w:pos w:val="beneathText"/>
      </w:footnotePr>
      <w:pgSz w:w="11906" w:h="16838"/>
      <w:pgMar w:top="1418" w:right="1134" w:bottom="1134" w:left="1134" w:header="709" w:footer="709" w:gutter="0"/>
      <w:cols w:space="72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122" w:rsidRDefault="00177122">
      <w:r>
        <w:separator/>
      </w:r>
    </w:p>
  </w:endnote>
  <w:endnote w:type="continuationSeparator" w:id="1">
    <w:p w:rsidR="00177122" w:rsidRDefault="001771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igh Tower Text">
    <w:panose1 w:val="02040502050506030303"/>
    <w:charset w:val="00"/>
    <w:family w:val="roman"/>
    <w:pitch w:val="variable"/>
    <w:sig w:usb0="00000003" w:usb1="00000000" w:usb2="00000000" w:usb3="00000000" w:csb0="00000001" w:csb1="00000000"/>
  </w:font>
  <w:font w:name="Felix Titling">
    <w:panose1 w:val="04060505060202020A04"/>
    <w:charset w:val="00"/>
    <w:family w:val="decorativ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122" w:rsidRDefault="00177122">
      <w:r>
        <w:separator/>
      </w:r>
    </w:p>
  </w:footnote>
  <w:footnote w:type="continuationSeparator" w:id="1">
    <w:p w:rsidR="00177122" w:rsidRDefault="0017712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485" w:rsidRDefault="007B4146" w:rsidP="00DA6485">
    <w:pPr>
      <w:pStyle w:val="Titolo"/>
      <w:rPr>
        <w:rFonts w:ascii="High Tower Text" w:hAnsi="High Tower Text"/>
        <w:b w:val="0"/>
        <w:sz w:val="18"/>
      </w:rPr>
    </w:pPr>
    <w:r w:rsidRPr="00DA6485">
      <w:rPr>
        <w:szCs w:val="12"/>
      </w:rPr>
      <w:t xml:space="preserve"> </w:t>
    </w:r>
    <w:r w:rsidR="00DA6485" w:rsidRPr="00451981">
      <w:rPr>
        <w:rFonts w:ascii="High Tower Text" w:hAnsi="High Tower Text"/>
        <w:b w:val="0"/>
        <w:noProof/>
        <w:sz w:val="18"/>
        <w:lang w:eastAsia="it-IT"/>
      </w:rPr>
      <w:drawing>
        <wp:inline distT="0" distB="0" distL="0" distR="0">
          <wp:extent cx="6029325" cy="1257300"/>
          <wp:effectExtent l="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29325" cy="1257300"/>
                  </a:xfrm>
                  <a:prstGeom prst="rect">
                    <a:avLst/>
                  </a:prstGeom>
                  <a:solidFill>
                    <a:srgbClr val="FFFFFF">
                      <a:alpha val="0"/>
                    </a:srgbClr>
                  </a:solidFill>
                  <a:ln>
                    <a:noFill/>
                  </a:ln>
                </pic:spPr>
              </pic:pic>
            </a:graphicData>
          </a:graphic>
        </wp:inline>
      </w:drawing>
    </w:r>
  </w:p>
  <w:p w:rsidR="00DA6485" w:rsidRDefault="00DA6485" w:rsidP="00DA6485">
    <w:pPr>
      <w:pStyle w:val="Titolo"/>
      <w:rPr>
        <w:rFonts w:ascii="High Tower Text" w:hAnsi="High Tower Text"/>
        <w:sz w:val="18"/>
      </w:rPr>
    </w:pPr>
    <w:r>
      <w:rPr>
        <w:rFonts w:ascii="High Tower Text" w:hAnsi="High Tower Text"/>
        <w:sz w:val="18"/>
      </w:rPr>
      <w:t xml:space="preserve">Via Caio Ponzio Telesino, </w:t>
    </w:r>
    <w:r>
      <w:rPr>
        <w:rFonts w:ascii="Felix Titling" w:hAnsi="Felix Titling"/>
        <w:sz w:val="18"/>
      </w:rPr>
      <w:t>26</w:t>
    </w:r>
    <w:r>
      <w:rPr>
        <w:rFonts w:ascii="High Tower Text" w:hAnsi="High Tower Text"/>
        <w:sz w:val="18"/>
      </w:rPr>
      <w:t xml:space="preserve"> – </w:t>
    </w:r>
    <w:r>
      <w:rPr>
        <w:rFonts w:ascii="Felix Titling" w:hAnsi="Felix Titling"/>
        <w:sz w:val="18"/>
      </w:rPr>
      <w:t>82037</w:t>
    </w:r>
    <w:r>
      <w:rPr>
        <w:rFonts w:ascii="High Tower Text" w:hAnsi="High Tower Text"/>
        <w:sz w:val="18"/>
      </w:rPr>
      <w:t xml:space="preserve"> Telese Terme (BN) – tel.</w:t>
    </w:r>
    <w:r>
      <w:rPr>
        <w:rFonts w:ascii="Felix Titling" w:hAnsi="Felix Titling"/>
        <w:sz w:val="18"/>
      </w:rPr>
      <w:t>0824 976246</w:t>
    </w:r>
    <w:r>
      <w:rPr>
        <w:rFonts w:ascii="High Tower Text" w:hAnsi="High Tower Text"/>
        <w:sz w:val="18"/>
      </w:rPr>
      <w:t xml:space="preserve"> - fax</w:t>
    </w:r>
    <w:r>
      <w:rPr>
        <w:rFonts w:ascii="Verdana" w:hAnsi="Verdana"/>
        <w:color w:val="4F667A"/>
        <w:sz w:val="15"/>
        <w:szCs w:val="15"/>
      </w:rPr>
      <w:t xml:space="preserve"> </w:t>
    </w:r>
    <w:r>
      <w:rPr>
        <w:rFonts w:ascii="Felix Titling" w:hAnsi="Felix Titling"/>
        <w:sz w:val="18"/>
      </w:rPr>
      <w:t>0824 975029</w:t>
    </w:r>
  </w:p>
  <w:p w:rsidR="00DA6485" w:rsidRDefault="00DA6485" w:rsidP="00DA6485">
    <w:pPr>
      <w:pStyle w:val="Titolo"/>
    </w:pPr>
    <w:r>
      <w:rPr>
        <w:rFonts w:ascii="High Tower Text" w:hAnsi="High Tower Text"/>
        <w:sz w:val="18"/>
      </w:rPr>
      <w:t>Codice scuola: BNIS</w:t>
    </w:r>
    <w:r>
      <w:rPr>
        <w:rFonts w:ascii="Felix Titling" w:hAnsi="Felix Titling"/>
        <w:sz w:val="18"/>
      </w:rPr>
      <w:t>00200</w:t>
    </w:r>
    <w:r>
      <w:rPr>
        <w:rFonts w:ascii="High Tower Text" w:hAnsi="High Tower Text"/>
        <w:sz w:val="18"/>
      </w:rPr>
      <w:t xml:space="preserve">T </w:t>
    </w:r>
    <w:r>
      <w:rPr>
        <w:rFonts w:ascii="High Tower Text" w:hAnsi="High Tower Text"/>
        <w:sz w:val="20"/>
      </w:rPr>
      <w:t>–</w:t>
    </w:r>
    <w:r>
      <w:rPr>
        <w:rFonts w:ascii="High Tower Text" w:hAnsi="High Tower Text"/>
        <w:sz w:val="18"/>
      </w:rPr>
      <w:t xml:space="preserve"> e-mail: </w:t>
    </w:r>
    <w:hyperlink r:id="rId2" w:history="1">
      <w:r>
        <w:rPr>
          <w:rStyle w:val="Collegamentoipertestuale"/>
          <w:rFonts w:ascii="High Tower Text" w:hAnsi="High Tower Text"/>
          <w:sz w:val="20"/>
        </w:rPr>
        <w:t>bnis</w:t>
      </w:r>
      <w:r>
        <w:rPr>
          <w:rStyle w:val="Collegamentoipertestuale"/>
          <w:rFonts w:ascii="Felix Titling" w:hAnsi="Felix Titling"/>
          <w:sz w:val="16"/>
          <w:szCs w:val="16"/>
        </w:rPr>
        <w:t>00200</w:t>
      </w:r>
      <w:r>
        <w:rPr>
          <w:rStyle w:val="Collegamentoipertestuale"/>
          <w:rFonts w:ascii="High Tower Text" w:hAnsi="High Tower Text"/>
          <w:sz w:val="20"/>
        </w:rPr>
        <w:t>t@istruzione.it</w:t>
      </w:r>
    </w:hyperlink>
    <w:r>
      <w:rPr>
        <w:rFonts w:ascii="High Tower Text" w:hAnsi="High Tower Text"/>
        <w:sz w:val="20"/>
      </w:rPr>
      <w:t xml:space="preserve"> – sito web </w:t>
    </w:r>
    <w:hyperlink r:id="rId3" w:history="1">
      <w:r>
        <w:rPr>
          <w:rStyle w:val="Collegamentoipertestuale"/>
          <w:rFonts w:ascii="High Tower Text" w:hAnsi="High Tower Text"/>
          <w:sz w:val="20"/>
        </w:rPr>
        <w:t>www.iistelese.it</w:t>
      </w:r>
    </w:hyperlink>
  </w:p>
  <w:p w:rsidR="00DA6485" w:rsidRPr="00DE2099" w:rsidRDefault="00DA6485" w:rsidP="00DA6485">
    <w:pPr>
      <w:pStyle w:val="Titolo"/>
      <w:rPr>
        <w:rFonts w:ascii="High Tower Text" w:hAnsi="High Tower Text"/>
        <w:sz w:val="18"/>
      </w:rPr>
    </w:pPr>
    <w:r>
      <w:rPr>
        <w:rFonts w:ascii="High Tower Text" w:hAnsi="High Tower Text"/>
        <w:sz w:val="18"/>
      </w:rPr>
      <w:t xml:space="preserve">e-mail cert.: </w:t>
    </w:r>
    <w:hyperlink r:id="rId4" w:history="1">
      <w:r w:rsidRPr="00357ADF">
        <w:rPr>
          <w:rStyle w:val="Collegamentoipertestuale"/>
          <w:rFonts w:ascii="High Tower Text" w:hAnsi="High Tower Text"/>
          <w:sz w:val="20"/>
        </w:rPr>
        <w:t>bnis</w:t>
      </w:r>
      <w:r w:rsidRPr="00357ADF">
        <w:rPr>
          <w:rStyle w:val="Collegamentoipertestuale"/>
          <w:rFonts w:ascii="Felix Titling" w:hAnsi="Felix Titling"/>
          <w:sz w:val="16"/>
          <w:szCs w:val="16"/>
        </w:rPr>
        <w:t>00200</w:t>
      </w:r>
      <w:r w:rsidRPr="00357ADF">
        <w:rPr>
          <w:rStyle w:val="Collegamentoipertestuale"/>
          <w:rFonts w:ascii="High Tower Text" w:hAnsi="High Tower Text"/>
          <w:sz w:val="20"/>
        </w:rPr>
        <w:t>t@pec.istruzione.it</w:t>
      </w:r>
    </w:hyperlink>
    <w:r>
      <w:t xml:space="preserve"> </w:t>
    </w:r>
    <w:r>
      <w:rPr>
        <w:rFonts w:ascii="High Tower Text" w:hAnsi="High Tower Text"/>
        <w:sz w:val="20"/>
      </w:rPr>
      <w:t>–</w:t>
    </w:r>
    <w:r w:rsidRPr="00DE2099">
      <w:rPr>
        <w:rFonts w:ascii="High Tower Text" w:hAnsi="High Tower Text"/>
        <w:sz w:val="18"/>
      </w:rPr>
      <w:t xml:space="preserve"> CF: 81002120624</w:t>
    </w:r>
    <w:r>
      <w:rPr>
        <w:rFonts w:ascii="High Tower Text" w:hAnsi="High Tower Text"/>
        <w:sz w:val="18"/>
      </w:rPr>
      <w:t xml:space="preserve"> </w:t>
    </w:r>
    <w:r>
      <w:rPr>
        <w:rFonts w:ascii="High Tower Text" w:hAnsi="High Tower Text"/>
        <w:sz w:val="20"/>
      </w:rPr>
      <w:t xml:space="preserve">– </w:t>
    </w:r>
    <w:r>
      <w:rPr>
        <w:rFonts w:ascii="High Tower Text" w:hAnsi="High Tower Text"/>
        <w:sz w:val="18"/>
      </w:rPr>
      <w:t xml:space="preserve"> Cod.Unic.Uff.:</w:t>
    </w:r>
    <w:r w:rsidRPr="00DE2099">
      <w:t xml:space="preserve"> </w:t>
    </w:r>
    <w:r>
      <w:rPr>
        <w:rFonts w:ascii="High Tower Text" w:hAnsi="High Tower Text"/>
        <w:sz w:val="18"/>
      </w:rPr>
      <w:t>UFSIXA</w:t>
    </w:r>
  </w:p>
  <w:p w:rsidR="00DA6485" w:rsidRPr="00CE64D7" w:rsidRDefault="00DA6485" w:rsidP="00DA6485">
    <w:pPr>
      <w:jc w:val="center"/>
      <w:rPr>
        <w:rFonts w:ascii="High Tower Text" w:hAnsi="High Tower Text"/>
        <w:b/>
        <w:sz w:val="12"/>
        <w:szCs w:val="12"/>
      </w:rPr>
    </w:pPr>
    <w:r w:rsidRPr="00CE64D7">
      <w:rPr>
        <w:rFonts w:ascii="High Tower Text" w:hAnsi="High Tower Text"/>
        <w:b/>
        <w:sz w:val="12"/>
        <w:szCs w:val="12"/>
      </w:rPr>
      <w:t>LICEO SCIENTIFICO –LICEO SCIENTIFICO CAMBRIDGE - LICEO SCIENZE APPLICATE - LICEO CLASSICO - LICEO CLASSICO QUADRIENNALE</w:t>
    </w:r>
  </w:p>
  <w:p w:rsidR="00732058" w:rsidRPr="00DA6485" w:rsidRDefault="00DA6485" w:rsidP="00DA6485">
    <w:pPr>
      <w:jc w:val="center"/>
      <w:rPr>
        <w:rFonts w:ascii="High Tower Text" w:hAnsi="High Tower Text"/>
        <w:sz w:val="12"/>
        <w:szCs w:val="12"/>
      </w:rPr>
    </w:pPr>
    <w:r w:rsidRPr="00CE64D7">
      <w:rPr>
        <w:rFonts w:ascii="High Tower Text" w:hAnsi="High Tower Text"/>
        <w:b/>
        <w:sz w:val="12"/>
        <w:szCs w:val="12"/>
      </w:rPr>
      <w:t xml:space="preserve"> LICEO LINGUISTICO – LICEO LINGUISTICO ESABAC - LICEO ECONOMICO SOCIALE - INDIRIZZO PROFESSIONALE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Marlett" w:hAnsi="Marlet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Marlett" w:hAnsi="Marlett"/>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Marlett" w:hAnsi="Marlett"/>
      </w:rPr>
    </w:lvl>
  </w:abstractNum>
  <w:abstractNum w:abstractNumId="1">
    <w:nsid w:val="00000002"/>
    <w:multiLevelType w:val="multilevel"/>
    <w:tmpl w:val="00000002"/>
    <w:name w:val="WWNum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Marlett" w:hAnsi="Marlet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Marlett" w:hAnsi="Marlett"/>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Marlett" w:hAnsi="Marlett"/>
      </w:rPr>
    </w:lvl>
  </w:abstractNum>
  <w:abstractNum w:abstractNumId="2">
    <w:nsid w:val="00000003"/>
    <w:multiLevelType w:val="multilevel"/>
    <w:tmpl w:val="00000003"/>
    <w:name w:val="WWNum7"/>
    <w:lvl w:ilvl="0">
      <w:start w:val="1"/>
      <w:numFmt w:val="bullet"/>
      <w:lvlText w:val="o"/>
      <w:lvlJc w:val="left"/>
      <w:pPr>
        <w:tabs>
          <w:tab w:val="num" w:pos="0"/>
        </w:tabs>
        <w:ind w:left="720" w:hanging="360"/>
      </w:pPr>
      <w:rPr>
        <w:rFonts w:ascii="Courier New" w:hAnsi="Courier New" w:cs="Courier New"/>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Marlett" w:hAnsi="Marlet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Marlett" w:hAnsi="Marlett"/>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Marlett" w:hAnsi="Marlett"/>
      </w:rPr>
    </w:lvl>
  </w:abstractNum>
  <w:abstractNum w:abstractNumId="3">
    <w:nsid w:val="00000004"/>
    <w:multiLevelType w:val="multilevel"/>
    <w:tmpl w:val="00000004"/>
    <w:name w:val="WWNum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Marlett" w:hAnsi="Marlet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Marlett" w:hAnsi="Marlett"/>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Marlett" w:hAnsi="Marlett"/>
      </w:rPr>
    </w:lvl>
  </w:abstractNum>
  <w:abstractNum w:abstractNumId="4">
    <w:nsid w:val="00000005"/>
    <w:multiLevelType w:val="multilevel"/>
    <w:tmpl w:val="00000005"/>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Marlett" w:hAnsi="Marlett"/>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Marlett" w:hAnsi="Marlett"/>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Marlett" w:hAnsi="Marlett"/>
      </w:rPr>
    </w:lvl>
  </w:abstractNum>
  <w:abstractNum w:abstractNumId="5">
    <w:nsid w:val="00000006"/>
    <w:multiLevelType w:val="multilevel"/>
    <w:tmpl w:val="00000006"/>
    <w:name w:val="WWNum1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nsid w:val="00000007"/>
    <w:multiLevelType w:val="multilevel"/>
    <w:tmpl w:val="00000007"/>
    <w:name w:val="WWNum12"/>
    <w:lvl w:ilvl="0">
      <w:start w:val="1"/>
      <w:numFmt w:val="bullet"/>
      <w:lvlText w:val=""/>
      <w:lvlJc w:val="left"/>
      <w:pPr>
        <w:tabs>
          <w:tab w:val="num" w:pos="0"/>
        </w:tabs>
        <w:ind w:left="4968" w:hanging="360"/>
      </w:pPr>
      <w:rPr>
        <w:rFonts w:ascii="Symbol" w:hAnsi="Symbol"/>
      </w:rPr>
    </w:lvl>
    <w:lvl w:ilvl="1">
      <w:start w:val="1"/>
      <w:numFmt w:val="bullet"/>
      <w:lvlText w:val="o"/>
      <w:lvlJc w:val="left"/>
      <w:pPr>
        <w:tabs>
          <w:tab w:val="num" w:pos="0"/>
        </w:tabs>
        <w:ind w:left="5688" w:hanging="360"/>
      </w:pPr>
      <w:rPr>
        <w:rFonts w:ascii="Courier New" w:hAnsi="Courier New" w:cs="Courier New"/>
      </w:rPr>
    </w:lvl>
    <w:lvl w:ilvl="2">
      <w:start w:val="1"/>
      <w:numFmt w:val="bullet"/>
      <w:lvlText w:val=""/>
      <w:lvlJc w:val="left"/>
      <w:pPr>
        <w:tabs>
          <w:tab w:val="num" w:pos="0"/>
        </w:tabs>
        <w:ind w:left="6408" w:hanging="360"/>
      </w:pPr>
      <w:rPr>
        <w:rFonts w:ascii="Wingdings" w:hAnsi="Wingdings"/>
      </w:rPr>
    </w:lvl>
    <w:lvl w:ilvl="3">
      <w:start w:val="1"/>
      <w:numFmt w:val="bullet"/>
      <w:lvlText w:val=""/>
      <w:lvlJc w:val="left"/>
      <w:pPr>
        <w:tabs>
          <w:tab w:val="num" w:pos="0"/>
        </w:tabs>
        <w:ind w:left="7128" w:hanging="360"/>
      </w:pPr>
      <w:rPr>
        <w:rFonts w:ascii="Symbol" w:hAnsi="Symbol"/>
      </w:rPr>
    </w:lvl>
    <w:lvl w:ilvl="4">
      <w:start w:val="1"/>
      <w:numFmt w:val="bullet"/>
      <w:lvlText w:val="o"/>
      <w:lvlJc w:val="left"/>
      <w:pPr>
        <w:tabs>
          <w:tab w:val="num" w:pos="0"/>
        </w:tabs>
        <w:ind w:left="7848" w:hanging="360"/>
      </w:pPr>
      <w:rPr>
        <w:rFonts w:ascii="Courier New" w:hAnsi="Courier New" w:cs="Courier New"/>
      </w:rPr>
    </w:lvl>
    <w:lvl w:ilvl="5">
      <w:start w:val="1"/>
      <w:numFmt w:val="bullet"/>
      <w:lvlText w:val=""/>
      <w:lvlJc w:val="left"/>
      <w:pPr>
        <w:tabs>
          <w:tab w:val="num" w:pos="0"/>
        </w:tabs>
        <w:ind w:left="8568" w:hanging="360"/>
      </w:pPr>
      <w:rPr>
        <w:rFonts w:ascii="Wingdings" w:hAnsi="Wingdings"/>
      </w:rPr>
    </w:lvl>
    <w:lvl w:ilvl="6">
      <w:start w:val="1"/>
      <w:numFmt w:val="bullet"/>
      <w:lvlText w:val=""/>
      <w:lvlJc w:val="left"/>
      <w:pPr>
        <w:tabs>
          <w:tab w:val="num" w:pos="0"/>
        </w:tabs>
        <w:ind w:left="9288" w:hanging="360"/>
      </w:pPr>
      <w:rPr>
        <w:rFonts w:ascii="Symbol" w:hAnsi="Symbol"/>
      </w:rPr>
    </w:lvl>
    <w:lvl w:ilvl="7">
      <w:start w:val="1"/>
      <w:numFmt w:val="bullet"/>
      <w:lvlText w:val="o"/>
      <w:lvlJc w:val="left"/>
      <w:pPr>
        <w:tabs>
          <w:tab w:val="num" w:pos="0"/>
        </w:tabs>
        <w:ind w:left="10008" w:hanging="360"/>
      </w:pPr>
      <w:rPr>
        <w:rFonts w:ascii="Courier New" w:hAnsi="Courier New" w:cs="Courier New"/>
      </w:rPr>
    </w:lvl>
    <w:lvl w:ilvl="8">
      <w:start w:val="1"/>
      <w:numFmt w:val="bullet"/>
      <w:lvlText w:val=""/>
      <w:lvlJc w:val="left"/>
      <w:pPr>
        <w:tabs>
          <w:tab w:val="num" w:pos="0"/>
        </w:tabs>
        <w:ind w:left="10728" w:hanging="360"/>
      </w:pPr>
      <w:rPr>
        <w:rFonts w:ascii="Wingdings" w:hAnsi="Wingdings"/>
      </w:rPr>
    </w:lvl>
  </w:abstractNum>
  <w:abstractNum w:abstractNumId="7">
    <w:nsid w:val="00000008"/>
    <w:multiLevelType w:val="multilevel"/>
    <w:tmpl w:val="00000008"/>
    <w:name w:val="WWNum2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Times New Roman" w:hAnsi="Times New Roman" w:cs="Times New Roman"/>
      </w:r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8">
    <w:nsid w:val="00000009"/>
    <w:multiLevelType w:val="multilevel"/>
    <w:tmpl w:val="00000009"/>
    <w:name w:val="WWNum3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nsid w:val="0000000A"/>
    <w:multiLevelType w:val="multilevel"/>
    <w:tmpl w:val="0000000A"/>
    <w:name w:val="WWNum3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nsid w:val="0000000B"/>
    <w:multiLevelType w:val="multilevel"/>
    <w:tmpl w:val="0000000B"/>
    <w:name w:val="WWNum33"/>
    <w:lvl w:ilvl="0">
      <w:start w:val="1"/>
      <w:numFmt w:val="bullet"/>
      <w:lvlText w:val=""/>
      <w:lvlJc w:val="left"/>
      <w:pPr>
        <w:tabs>
          <w:tab w:val="num" w:pos="0"/>
        </w:tabs>
        <w:ind w:left="1077" w:hanging="360"/>
      </w:pPr>
      <w:rPr>
        <w:rFonts w:ascii="Symbol" w:hAnsi="Symbol"/>
      </w:rPr>
    </w:lvl>
    <w:lvl w:ilvl="1">
      <w:start w:val="1"/>
      <w:numFmt w:val="bullet"/>
      <w:lvlText w:val="o"/>
      <w:lvlJc w:val="left"/>
      <w:pPr>
        <w:tabs>
          <w:tab w:val="num" w:pos="0"/>
        </w:tabs>
        <w:ind w:left="1797" w:hanging="360"/>
      </w:pPr>
      <w:rPr>
        <w:rFonts w:ascii="Courier New" w:hAnsi="Courier New" w:cs="Courier New"/>
      </w:rPr>
    </w:lvl>
    <w:lvl w:ilvl="2">
      <w:start w:val="1"/>
      <w:numFmt w:val="bullet"/>
      <w:lvlText w:val=""/>
      <w:lvlJc w:val="left"/>
      <w:pPr>
        <w:tabs>
          <w:tab w:val="num" w:pos="0"/>
        </w:tabs>
        <w:ind w:left="2517" w:hanging="360"/>
      </w:pPr>
      <w:rPr>
        <w:rFonts w:ascii="Wingdings" w:hAnsi="Wingdings"/>
      </w:rPr>
    </w:lvl>
    <w:lvl w:ilvl="3">
      <w:start w:val="1"/>
      <w:numFmt w:val="bullet"/>
      <w:lvlText w:val=""/>
      <w:lvlJc w:val="left"/>
      <w:pPr>
        <w:tabs>
          <w:tab w:val="num" w:pos="0"/>
        </w:tabs>
        <w:ind w:left="3237" w:hanging="360"/>
      </w:pPr>
      <w:rPr>
        <w:rFonts w:ascii="Symbol" w:hAnsi="Symbol"/>
      </w:rPr>
    </w:lvl>
    <w:lvl w:ilvl="4">
      <w:start w:val="1"/>
      <w:numFmt w:val="bullet"/>
      <w:lvlText w:val="o"/>
      <w:lvlJc w:val="left"/>
      <w:pPr>
        <w:tabs>
          <w:tab w:val="num" w:pos="0"/>
        </w:tabs>
        <w:ind w:left="3957" w:hanging="360"/>
      </w:pPr>
      <w:rPr>
        <w:rFonts w:ascii="Courier New" w:hAnsi="Courier New" w:cs="Courier New"/>
      </w:rPr>
    </w:lvl>
    <w:lvl w:ilvl="5">
      <w:start w:val="1"/>
      <w:numFmt w:val="bullet"/>
      <w:lvlText w:val=""/>
      <w:lvlJc w:val="left"/>
      <w:pPr>
        <w:tabs>
          <w:tab w:val="num" w:pos="0"/>
        </w:tabs>
        <w:ind w:left="4677" w:hanging="360"/>
      </w:pPr>
      <w:rPr>
        <w:rFonts w:ascii="Wingdings" w:hAnsi="Wingdings"/>
      </w:rPr>
    </w:lvl>
    <w:lvl w:ilvl="6">
      <w:start w:val="1"/>
      <w:numFmt w:val="bullet"/>
      <w:lvlText w:val=""/>
      <w:lvlJc w:val="left"/>
      <w:pPr>
        <w:tabs>
          <w:tab w:val="num" w:pos="0"/>
        </w:tabs>
        <w:ind w:left="5397" w:hanging="360"/>
      </w:pPr>
      <w:rPr>
        <w:rFonts w:ascii="Symbol" w:hAnsi="Symbol"/>
      </w:rPr>
    </w:lvl>
    <w:lvl w:ilvl="7">
      <w:start w:val="1"/>
      <w:numFmt w:val="bullet"/>
      <w:lvlText w:val="o"/>
      <w:lvlJc w:val="left"/>
      <w:pPr>
        <w:tabs>
          <w:tab w:val="num" w:pos="0"/>
        </w:tabs>
        <w:ind w:left="6117" w:hanging="360"/>
      </w:pPr>
      <w:rPr>
        <w:rFonts w:ascii="Courier New" w:hAnsi="Courier New" w:cs="Courier New"/>
      </w:rPr>
    </w:lvl>
    <w:lvl w:ilvl="8">
      <w:start w:val="1"/>
      <w:numFmt w:val="bullet"/>
      <w:lvlText w:val=""/>
      <w:lvlJc w:val="left"/>
      <w:pPr>
        <w:tabs>
          <w:tab w:val="num" w:pos="0"/>
        </w:tabs>
        <w:ind w:left="6837" w:hanging="360"/>
      </w:pPr>
      <w:rPr>
        <w:rFonts w:ascii="Wingdings" w:hAnsi="Wingdings"/>
      </w:rPr>
    </w:lvl>
  </w:abstractNum>
  <w:abstractNum w:abstractNumId="11">
    <w:nsid w:val="0000000C"/>
    <w:multiLevelType w:val="multilevel"/>
    <w:tmpl w:val="0000000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146"/>
  </w:hdrShapeDefaults>
  <w:footnotePr>
    <w:pos w:val="beneathText"/>
    <w:footnote w:id="0"/>
    <w:footnote w:id="1"/>
  </w:footnotePr>
  <w:endnotePr>
    <w:endnote w:id="0"/>
    <w:endnote w:id="1"/>
  </w:endnotePr>
  <w:compat>
    <w:spaceForUL/>
    <w:balanceSingleByteDoubleByteWidth/>
    <w:doNotLeaveBackslashAlone/>
    <w:ulTrailSpace/>
    <w:adjustLineHeightInTable/>
  </w:compat>
  <w:rsids>
    <w:rsidRoot w:val="002B4C2C"/>
    <w:rsid w:val="0001193D"/>
    <w:rsid w:val="00025D07"/>
    <w:rsid w:val="000554FD"/>
    <w:rsid w:val="00091234"/>
    <w:rsid w:val="00112F1C"/>
    <w:rsid w:val="00146370"/>
    <w:rsid w:val="00177122"/>
    <w:rsid w:val="001919FC"/>
    <w:rsid w:val="00222967"/>
    <w:rsid w:val="00251D29"/>
    <w:rsid w:val="00276C1A"/>
    <w:rsid w:val="002B4C2C"/>
    <w:rsid w:val="00300B20"/>
    <w:rsid w:val="0032416E"/>
    <w:rsid w:val="00350D01"/>
    <w:rsid w:val="003D2703"/>
    <w:rsid w:val="00446CE3"/>
    <w:rsid w:val="00473085"/>
    <w:rsid w:val="004C6BEF"/>
    <w:rsid w:val="00511765"/>
    <w:rsid w:val="00526937"/>
    <w:rsid w:val="005B5D5E"/>
    <w:rsid w:val="005D14A4"/>
    <w:rsid w:val="005E713D"/>
    <w:rsid w:val="00653445"/>
    <w:rsid w:val="006656BA"/>
    <w:rsid w:val="0069508B"/>
    <w:rsid w:val="006958CD"/>
    <w:rsid w:val="006E6E04"/>
    <w:rsid w:val="00732058"/>
    <w:rsid w:val="00760250"/>
    <w:rsid w:val="007B4146"/>
    <w:rsid w:val="008D19C0"/>
    <w:rsid w:val="008E1E48"/>
    <w:rsid w:val="00914DD5"/>
    <w:rsid w:val="00953746"/>
    <w:rsid w:val="009C70F8"/>
    <w:rsid w:val="00A03147"/>
    <w:rsid w:val="00A57CAC"/>
    <w:rsid w:val="00AD4143"/>
    <w:rsid w:val="00AF5144"/>
    <w:rsid w:val="00B16D2F"/>
    <w:rsid w:val="00B651F3"/>
    <w:rsid w:val="00B93A0D"/>
    <w:rsid w:val="00BD7CC9"/>
    <w:rsid w:val="00BE7131"/>
    <w:rsid w:val="00BF0930"/>
    <w:rsid w:val="00C231EF"/>
    <w:rsid w:val="00C63BCC"/>
    <w:rsid w:val="00CC255A"/>
    <w:rsid w:val="00CE5813"/>
    <w:rsid w:val="00D309AF"/>
    <w:rsid w:val="00D50224"/>
    <w:rsid w:val="00D76F6F"/>
    <w:rsid w:val="00DA6485"/>
    <w:rsid w:val="00DE2099"/>
    <w:rsid w:val="00E805EF"/>
    <w:rsid w:val="00EF44FA"/>
    <w:rsid w:val="00F5354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73085"/>
    <w:pPr>
      <w:suppressAutoHyphens/>
    </w:pPr>
    <w:rPr>
      <w:kern w:val="1"/>
      <w:sz w:val="24"/>
      <w:szCs w:val="24"/>
      <w:lang w:eastAsia="ar-SA"/>
    </w:rPr>
  </w:style>
  <w:style w:type="paragraph" w:styleId="Titolo2">
    <w:name w:val="heading 2"/>
    <w:basedOn w:val="Normale"/>
    <w:next w:val="Normale"/>
    <w:link w:val="Titolo2Carattere"/>
    <w:uiPriority w:val="9"/>
    <w:unhideWhenUsed/>
    <w:qFormat/>
    <w:rsid w:val="00D309AF"/>
    <w:pPr>
      <w:keepNext/>
      <w:suppressAutoHyphens w:val="0"/>
      <w:spacing w:before="240" w:after="60"/>
      <w:outlineLvl w:val="1"/>
    </w:pPr>
    <w:rPr>
      <w:rFonts w:ascii="Arial" w:hAnsi="Arial"/>
      <w:b/>
      <w:bCs/>
      <w:i/>
      <w:iCs/>
      <w:kern w:val="0"/>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473085"/>
  </w:style>
  <w:style w:type="character" w:customStyle="1" w:styleId="IntestazioneCarattere">
    <w:name w:val="Intestazione Carattere"/>
    <w:rsid w:val="00473085"/>
    <w:rPr>
      <w:rFonts w:ascii="Calibri" w:hAnsi="Calibri" w:cs="Times New Roman"/>
      <w:sz w:val="24"/>
    </w:rPr>
  </w:style>
  <w:style w:type="character" w:customStyle="1" w:styleId="PidipaginaCarattere">
    <w:name w:val="Piè di pagina Carattere"/>
    <w:rsid w:val="00473085"/>
    <w:rPr>
      <w:rFonts w:ascii="Calibri" w:hAnsi="Calibri" w:cs="Times New Roman"/>
      <w:sz w:val="24"/>
    </w:rPr>
  </w:style>
  <w:style w:type="character" w:customStyle="1" w:styleId="TestofumettoCarattere">
    <w:name w:val="Testo fumetto Carattere"/>
    <w:rsid w:val="00473085"/>
    <w:rPr>
      <w:rFonts w:ascii="Tahoma" w:hAnsi="Tahoma" w:cs="Tahoma"/>
      <w:sz w:val="16"/>
      <w:szCs w:val="16"/>
    </w:rPr>
  </w:style>
  <w:style w:type="character" w:customStyle="1" w:styleId="TitoloCarattere">
    <w:name w:val="Titolo Carattere"/>
    <w:rsid w:val="00473085"/>
    <w:rPr>
      <w:rFonts w:ascii="Times New Roman" w:eastAsia="Times New Roman" w:hAnsi="Times New Roman" w:cs="Times New Roman"/>
      <w:b/>
      <w:sz w:val="32"/>
      <w:szCs w:val="20"/>
    </w:rPr>
  </w:style>
  <w:style w:type="character" w:styleId="Collegamentoipertestuale">
    <w:name w:val="Hyperlink"/>
    <w:semiHidden/>
    <w:rsid w:val="00473085"/>
    <w:rPr>
      <w:color w:val="0000FF"/>
      <w:u w:val="single"/>
    </w:rPr>
  </w:style>
  <w:style w:type="character" w:customStyle="1" w:styleId="ListLabel1">
    <w:name w:val="ListLabel 1"/>
    <w:rsid w:val="00473085"/>
    <w:rPr>
      <w:rFonts w:cs="Courier New"/>
    </w:rPr>
  </w:style>
  <w:style w:type="character" w:customStyle="1" w:styleId="ListLabel2">
    <w:name w:val="ListLabel 2"/>
    <w:rsid w:val="00473085"/>
    <w:rPr>
      <w:rFonts w:eastAsia="Calibri" w:cs="Calibri"/>
    </w:rPr>
  </w:style>
  <w:style w:type="character" w:customStyle="1" w:styleId="ListLabel3">
    <w:name w:val="ListLabel 3"/>
    <w:rsid w:val="00473085"/>
    <w:rPr>
      <w:rFonts w:eastAsia="Times New Roman" w:cs="Times New Roman"/>
    </w:rPr>
  </w:style>
  <w:style w:type="character" w:customStyle="1" w:styleId="ListLabel4">
    <w:name w:val="ListLabel 4"/>
    <w:rsid w:val="00473085"/>
    <w:rPr>
      <w:rFonts w:eastAsia="Times New Roman" w:cs="Times New Roman"/>
      <w:sz w:val="22"/>
      <w:szCs w:val="22"/>
    </w:rPr>
  </w:style>
  <w:style w:type="character" w:customStyle="1" w:styleId="ListLabel5">
    <w:name w:val="ListLabel 5"/>
    <w:rsid w:val="00473085"/>
    <w:rPr>
      <w:sz w:val="22"/>
      <w:szCs w:val="22"/>
    </w:rPr>
  </w:style>
  <w:style w:type="character" w:customStyle="1" w:styleId="ListLabel6">
    <w:name w:val="ListLabel 6"/>
    <w:rsid w:val="00473085"/>
    <w:rPr>
      <w:b/>
      <w:i w:val="0"/>
      <w:caps w:val="0"/>
      <w:smallCaps w:val="0"/>
      <w:dstrike/>
      <w:outline w:val="0"/>
      <w:shadow w:val="0"/>
      <w:emboss w:val="0"/>
      <w:imprint w:val="0"/>
      <w:vanish w:val="0"/>
      <w:position w:val="0"/>
      <w:sz w:val="20"/>
      <w:vertAlign w:val="baseline"/>
    </w:rPr>
  </w:style>
  <w:style w:type="paragraph" w:styleId="Intestazione">
    <w:name w:val="header"/>
    <w:basedOn w:val="Normale"/>
    <w:next w:val="Corpotesto1"/>
    <w:semiHidden/>
    <w:rsid w:val="00473085"/>
    <w:pPr>
      <w:suppressLineNumbers/>
      <w:tabs>
        <w:tab w:val="center" w:pos="4819"/>
        <w:tab w:val="right" w:pos="9638"/>
      </w:tabs>
    </w:pPr>
    <w:rPr>
      <w:rFonts w:ascii="Calibri" w:eastAsia="Calibri" w:hAnsi="Calibri"/>
      <w:szCs w:val="20"/>
    </w:rPr>
  </w:style>
  <w:style w:type="paragraph" w:customStyle="1" w:styleId="Corpotesto1">
    <w:name w:val="Corpo testo1"/>
    <w:basedOn w:val="Normale"/>
    <w:semiHidden/>
    <w:rsid w:val="00473085"/>
    <w:pPr>
      <w:spacing w:after="120"/>
    </w:pPr>
  </w:style>
  <w:style w:type="paragraph" w:styleId="Elenco">
    <w:name w:val="List"/>
    <w:basedOn w:val="Corpotesto1"/>
    <w:semiHidden/>
    <w:rsid w:val="00473085"/>
    <w:rPr>
      <w:rFonts w:cs="Mangal"/>
    </w:rPr>
  </w:style>
  <w:style w:type="paragraph" w:styleId="Didascalia">
    <w:name w:val="caption"/>
    <w:basedOn w:val="Normale"/>
    <w:qFormat/>
    <w:rsid w:val="00473085"/>
    <w:pPr>
      <w:suppressLineNumbers/>
      <w:spacing w:before="120" w:after="120"/>
    </w:pPr>
    <w:rPr>
      <w:rFonts w:cs="Mangal"/>
      <w:i/>
      <w:iCs/>
    </w:rPr>
  </w:style>
  <w:style w:type="paragraph" w:customStyle="1" w:styleId="Indice">
    <w:name w:val="Indice"/>
    <w:basedOn w:val="Normale"/>
    <w:rsid w:val="00473085"/>
    <w:pPr>
      <w:suppressLineNumbers/>
    </w:pPr>
    <w:rPr>
      <w:rFonts w:cs="Mangal"/>
    </w:rPr>
  </w:style>
  <w:style w:type="paragraph" w:styleId="Pidipagina">
    <w:name w:val="footer"/>
    <w:basedOn w:val="Normale"/>
    <w:semiHidden/>
    <w:rsid w:val="00473085"/>
    <w:pPr>
      <w:suppressLineNumbers/>
      <w:tabs>
        <w:tab w:val="center" w:pos="4819"/>
        <w:tab w:val="right" w:pos="9638"/>
      </w:tabs>
    </w:pPr>
    <w:rPr>
      <w:rFonts w:ascii="Calibri" w:eastAsia="Calibri" w:hAnsi="Calibri"/>
      <w:szCs w:val="20"/>
    </w:rPr>
  </w:style>
  <w:style w:type="paragraph" w:customStyle="1" w:styleId="Testofumetto1">
    <w:name w:val="Testo fumetto1"/>
    <w:basedOn w:val="Normale"/>
    <w:rsid w:val="00473085"/>
    <w:rPr>
      <w:rFonts w:ascii="Tahoma" w:eastAsia="Calibri" w:hAnsi="Tahoma"/>
      <w:sz w:val="16"/>
      <w:szCs w:val="16"/>
    </w:rPr>
  </w:style>
  <w:style w:type="paragraph" w:styleId="Titolo">
    <w:name w:val="Title"/>
    <w:basedOn w:val="Normale"/>
    <w:next w:val="Sottotitolo"/>
    <w:qFormat/>
    <w:rsid w:val="00473085"/>
    <w:pPr>
      <w:jc w:val="center"/>
    </w:pPr>
    <w:rPr>
      <w:b/>
      <w:bCs/>
      <w:sz w:val="32"/>
      <w:szCs w:val="20"/>
    </w:rPr>
  </w:style>
  <w:style w:type="paragraph" w:styleId="Sottotitolo">
    <w:name w:val="Subtitle"/>
    <w:basedOn w:val="Intestazione"/>
    <w:next w:val="Corpotesto1"/>
    <w:qFormat/>
    <w:rsid w:val="00473085"/>
    <w:pPr>
      <w:jc w:val="center"/>
    </w:pPr>
    <w:rPr>
      <w:i/>
      <w:iCs/>
    </w:rPr>
  </w:style>
  <w:style w:type="paragraph" w:customStyle="1" w:styleId="Paragrafoelenco1">
    <w:name w:val="Paragrafo elenco1"/>
    <w:basedOn w:val="Normale"/>
    <w:rsid w:val="00473085"/>
    <w:pPr>
      <w:ind w:left="720"/>
    </w:pPr>
  </w:style>
  <w:style w:type="character" w:styleId="Enfasigrassetto">
    <w:name w:val="Strong"/>
    <w:uiPriority w:val="22"/>
    <w:qFormat/>
    <w:rsid w:val="00DE2099"/>
    <w:rPr>
      <w:b/>
      <w:bCs/>
    </w:rPr>
  </w:style>
  <w:style w:type="character" w:customStyle="1" w:styleId="Titolo2Carattere">
    <w:name w:val="Titolo 2 Carattere"/>
    <w:link w:val="Titolo2"/>
    <w:uiPriority w:val="9"/>
    <w:rsid w:val="00D309AF"/>
    <w:rPr>
      <w:rFonts w:ascii="Arial" w:hAnsi="Arial" w:cs="Arial"/>
      <w:b/>
      <w:bCs/>
      <w:i/>
      <w:iCs/>
      <w:sz w:val="28"/>
      <w:szCs w:val="28"/>
    </w:rPr>
  </w:style>
  <w:style w:type="paragraph" w:styleId="Testofumetto">
    <w:name w:val="Balloon Text"/>
    <w:basedOn w:val="Normale"/>
    <w:link w:val="TestofumettoCarattere1"/>
    <w:uiPriority w:val="99"/>
    <w:semiHidden/>
    <w:unhideWhenUsed/>
    <w:rsid w:val="00091234"/>
    <w:rPr>
      <w:rFonts w:ascii="Tahoma" w:hAnsi="Tahoma"/>
      <w:sz w:val="16"/>
      <w:szCs w:val="16"/>
    </w:rPr>
  </w:style>
  <w:style w:type="character" w:customStyle="1" w:styleId="TestofumettoCarattere1">
    <w:name w:val="Testo fumetto Carattere1"/>
    <w:link w:val="Testofumetto"/>
    <w:uiPriority w:val="99"/>
    <w:semiHidden/>
    <w:rsid w:val="00091234"/>
    <w:rPr>
      <w:rFonts w:ascii="Tahoma" w:hAnsi="Tahoma" w:cs="Tahoma"/>
      <w:kern w:val="1"/>
      <w:sz w:val="16"/>
      <w:szCs w:val="16"/>
      <w:lang w:eastAsia="ar-SA"/>
    </w:rPr>
  </w:style>
  <w:style w:type="paragraph" w:styleId="NormaleWeb">
    <w:name w:val="Normal (Web)"/>
    <w:basedOn w:val="Normale"/>
    <w:uiPriority w:val="99"/>
    <w:unhideWhenUsed/>
    <w:rsid w:val="00A57CAC"/>
    <w:pPr>
      <w:suppressAutoHyphens w:val="0"/>
      <w:spacing w:before="100" w:beforeAutospacing="1" w:after="100" w:afterAutospacing="1"/>
    </w:pPr>
    <w:rPr>
      <w:rFonts w:eastAsiaTheme="minorEastAsia"/>
      <w:kern w:val="0"/>
      <w:lang w:eastAsia="it-IT"/>
    </w:rPr>
  </w:style>
</w:styles>
</file>

<file path=word/webSettings.xml><?xml version="1.0" encoding="utf-8"?>
<w:webSettings xmlns:r="http://schemas.openxmlformats.org/officeDocument/2006/relationships" xmlns:w="http://schemas.openxmlformats.org/wordprocessingml/2006/main">
  <w:divs>
    <w:div w:id="2013600888">
      <w:bodyDiv w:val="1"/>
      <w:marLeft w:val="0"/>
      <w:marRight w:val="0"/>
      <w:marTop w:val="0"/>
      <w:marBottom w:val="0"/>
      <w:divBdr>
        <w:top w:val="none" w:sz="0" w:space="0" w:color="auto"/>
        <w:left w:val="none" w:sz="0" w:space="0" w:color="auto"/>
        <w:bottom w:val="none" w:sz="0" w:space="0" w:color="auto"/>
        <w:right w:val="none" w:sz="0" w:space="0" w:color="auto"/>
      </w:divBdr>
    </w:div>
    <w:div w:id="202416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http://www.iistelese.it/" TargetMode="External"/><Relationship Id="rId2" Type="http://schemas.openxmlformats.org/officeDocument/2006/relationships/hyperlink" Target="mailto:bnis00200t@istruzione.it" TargetMode="External"/><Relationship Id="rId1" Type="http://schemas.openxmlformats.org/officeDocument/2006/relationships/image" Target="media/image1.jpeg"/><Relationship Id="rId4" Type="http://schemas.openxmlformats.org/officeDocument/2006/relationships/hyperlink" Target="mailto:bnis00200t@pec.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162</Words>
  <Characters>930</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1090</CharactersWithSpaces>
  <SharedDoc>false</SharedDoc>
  <HLinks>
    <vt:vector size="18" baseType="variant">
      <vt:variant>
        <vt:i4>4718705</vt:i4>
      </vt:variant>
      <vt:variant>
        <vt:i4>6</vt:i4>
      </vt:variant>
      <vt:variant>
        <vt:i4>0</vt:i4>
      </vt:variant>
      <vt:variant>
        <vt:i4>5</vt:i4>
      </vt:variant>
      <vt:variant>
        <vt:lpwstr>mailto:bnis00200t@pec.istruzione.it</vt:lpwstr>
      </vt:variant>
      <vt:variant>
        <vt:lpwstr/>
      </vt:variant>
      <vt:variant>
        <vt:i4>1179656</vt:i4>
      </vt:variant>
      <vt:variant>
        <vt:i4>3</vt:i4>
      </vt:variant>
      <vt:variant>
        <vt:i4>0</vt:i4>
      </vt:variant>
      <vt:variant>
        <vt:i4>5</vt:i4>
      </vt:variant>
      <vt:variant>
        <vt:lpwstr>http://www.iistelese.it/</vt:lpwstr>
      </vt:variant>
      <vt:variant>
        <vt:lpwstr/>
      </vt:variant>
      <vt:variant>
        <vt:i4>196706</vt:i4>
      </vt:variant>
      <vt:variant>
        <vt:i4>0</vt:i4>
      </vt:variant>
      <vt:variant>
        <vt:i4>0</vt:i4>
      </vt:variant>
      <vt:variant>
        <vt:i4>5</vt:i4>
      </vt:variant>
      <vt:variant>
        <vt:lpwstr>mailto:bnis00200t@istruzione.it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Liceo Scentifico</dc:creator>
  <cp:lastModifiedBy>MICHELANGELO</cp:lastModifiedBy>
  <cp:revision>5</cp:revision>
  <cp:lastPrinted>2013-09-22T04:13:00Z</cp:lastPrinted>
  <dcterms:created xsi:type="dcterms:W3CDTF">2020-05-30T09:30:00Z</dcterms:created>
  <dcterms:modified xsi:type="dcterms:W3CDTF">2020-06-01T10:19:00Z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Telese (Bn)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